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5FE" w:rsidRDefault="005C1DF8">
      <w:pPr>
        <w:spacing w:before="74"/>
        <w:ind w:left="2685" w:right="2663"/>
        <w:jc w:val="center"/>
        <w:rPr>
          <w:sz w:val="22"/>
          <w:szCs w:val="22"/>
        </w:rPr>
      </w:pPr>
      <w:bookmarkStart w:id="0" w:name="_GoBack"/>
      <w:bookmarkEnd w:id="0"/>
      <w:r>
        <w:rPr>
          <w:sz w:val="22"/>
          <w:szCs w:val="22"/>
        </w:rPr>
        <w:t>LONG ISLAND STATE VETERANS HOME</w:t>
      </w:r>
    </w:p>
    <w:p w:rsidR="009675FE" w:rsidRDefault="009675FE">
      <w:pPr>
        <w:spacing w:before="14" w:line="240" w:lineRule="exact"/>
        <w:rPr>
          <w:sz w:val="24"/>
          <w:szCs w:val="24"/>
        </w:rPr>
      </w:pPr>
    </w:p>
    <w:p w:rsidR="009675FE" w:rsidRDefault="005C1DF8">
      <w:pPr>
        <w:spacing w:line="240" w:lineRule="exact"/>
        <w:ind w:left="2889" w:right="2871"/>
        <w:jc w:val="center"/>
        <w:rPr>
          <w:sz w:val="22"/>
          <w:szCs w:val="22"/>
        </w:rPr>
      </w:pPr>
      <w:r>
        <w:rPr>
          <w:position w:val="-1"/>
          <w:sz w:val="22"/>
          <w:szCs w:val="22"/>
        </w:rPr>
        <w:t>POLICY AND PROCEDURE MANUAL</w:t>
      </w:r>
    </w:p>
    <w:p w:rsidR="009675FE" w:rsidRDefault="009675FE">
      <w:pPr>
        <w:spacing w:before="6" w:line="160" w:lineRule="exact"/>
        <w:rPr>
          <w:sz w:val="16"/>
          <w:szCs w:val="16"/>
        </w:rPr>
      </w:pPr>
    </w:p>
    <w:p w:rsidR="009675FE" w:rsidRDefault="009675FE">
      <w:pPr>
        <w:spacing w:line="200" w:lineRule="exact"/>
      </w:pPr>
    </w:p>
    <w:p w:rsidR="009675FE" w:rsidRDefault="009675FE">
      <w:pPr>
        <w:spacing w:line="200" w:lineRule="exact"/>
      </w:pPr>
    </w:p>
    <w:p w:rsidR="009675FE" w:rsidRDefault="009675FE">
      <w:pPr>
        <w:spacing w:line="200" w:lineRule="exact"/>
      </w:pPr>
    </w:p>
    <w:p w:rsidR="009675FE" w:rsidRDefault="005C1DF8">
      <w:pPr>
        <w:spacing w:before="32" w:line="240" w:lineRule="exact"/>
        <w:ind w:left="100"/>
        <w:rPr>
          <w:sz w:val="22"/>
          <w:szCs w:val="22"/>
        </w:rPr>
      </w:pPr>
      <w:r>
        <w:rPr>
          <w:position w:val="-1"/>
          <w:sz w:val="22"/>
          <w:szCs w:val="22"/>
        </w:rPr>
        <w:t xml:space="preserve">Department:  </w:t>
      </w:r>
      <w:r w:rsidR="00D47779">
        <w:rPr>
          <w:position w:val="-1"/>
          <w:sz w:val="22"/>
          <w:szCs w:val="22"/>
          <w:u w:val="single"/>
        </w:rPr>
        <w:t xml:space="preserve">Adult Day Health Care </w:t>
      </w:r>
      <w:r>
        <w:rPr>
          <w:position w:val="-1"/>
          <w:sz w:val="22"/>
          <w:szCs w:val="22"/>
          <w:u w:val="single" w:color="000000"/>
        </w:rPr>
        <w:t>Therapeutic Recreation</w:t>
      </w:r>
      <w:r>
        <w:rPr>
          <w:position w:val="-1"/>
          <w:sz w:val="22"/>
          <w:szCs w:val="22"/>
        </w:rPr>
        <w:t xml:space="preserve">                                 Effective Date: </w:t>
      </w:r>
      <w:r>
        <w:rPr>
          <w:position w:val="-1"/>
          <w:sz w:val="22"/>
          <w:szCs w:val="22"/>
          <w:u w:val="single" w:color="000000"/>
        </w:rPr>
        <w:t>1/95</w:t>
      </w:r>
    </w:p>
    <w:p w:rsidR="009675FE" w:rsidRDefault="009675FE">
      <w:pPr>
        <w:spacing w:before="11" w:line="200" w:lineRule="exact"/>
      </w:pPr>
    </w:p>
    <w:p w:rsidR="009675FE" w:rsidRDefault="005C1DF8">
      <w:pPr>
        <w:spacing w:before="32" w:line="240" w:lineRule="exact"/>
        <w:ind w:left="100"/>
        <w:rPr>
          <w:sz w:val="22"/>
          <w:szCs w:val="22"/>
        </w:rPr>
      </w:pPr>
      <w:r>
        <w:rPr>
          <w:position w:val="-1"/>
          <w:sz w:val="22"/>
          <w:szCs w:val="22"/>
        </w:rPr>
        <w:t xml:space="preserve">Subject:  </w:t>
      </w:r>
      <w:r>
        <w:rPr>
          <w:position w:val="-1"/>
          <w:sz w:val="22"/>
          <w:szCs w:val="22"/>
          <w:u w:val="single" w:color="000000"/>
        </w:rPr>
        <w:t>General Overview</w:t>
      </w:r>
      <w:r>
        <w:rPr>
          <w:position w:val="-1"/>
          <w:sz w:val="22"/>
          <w:szCs w:val="22"/>
        </w:rPr>
        <w:t xml:space="preserve">                                                                                      Revised Dates: </w:t>
      </w:r>
      <w:r w:rsidRPr="005C1DF8">
        <w:rPr>
          <w:position w:val="-1"/>
          <w:sz w:val="22"/>
          <w:szCs w:val="22"/>
          <w:u w:val="single"/>
        </w:rPr>
        <w:t>8/14</w:t>
      </w:r>
    </w:p>
    <w:p w:rsidR="009675FE" w:rsidRDefault="009675FE">
      <w:pPr>
        <w:spacing w:before="11" w:line="200" w:lineRule="exact"/>
      </w:pPr>
    </w:p>
    <w:p w:rsidR="009675FE" w:rsidRDefault="00670789">
      <w:pPr>
        <w:tabs>
          <w:tab w:val="left" w:pos="8900"/>
        </w:tabs>
        <w:spacing w:before="32" w:line="240" w:lineRule="exact"/>
        <w:ind w:left="100"/>
        <w:rPr>
          <w:sz w:val="22"/>
          <w:szCs w:val="22"/>
        </w:rPr>
      </w:pPr>
      <w:r>
        <w:pict>
          <v:group id="_x0000_s1028" style="position:absolute;left:0;text-align:left;margin-left:70.6pt;margin-top:18.25pt;width:470.95pt;height:0;z-index:-251658240;mso-position-horizontal-relative:page" coordorigin="1412,365" coordsize="9419,0">
            <v:shape id="_x0000_s1029" style="position:absolute;left:1412;top:365;width:9419;height:0" coordorigin="1412,365" coordsize="9419,0" path="m1412,365r9419,e" filled="f" strokeweight="1.54pt">
              <v:path arrowok="t"/>
            </v:shape>
            <w10:wrap anchorx="page"/>
          </v:group>
        </w:pict>
      </w:r>
      <w:r w:rsidR="005C1DF8">
        <w:rPr>
          <w:position w:val="-1"/>
          <w:sz w:val="22"/>
          <w:szCs w:val="22"/>
        </w:rPr>
        <w:t xml:space="preserve">Reference Code: 1-415.5-7260, 425.14                                                                               </w:t>
      </w:r>
      <w:r w:rsidR="005C1DF8">
        <w:rPr>
          <w:position w:val="-1"/>
          <w:sz w:val="22"/>
          <w:szCs w:val="22"/>
          <w:u w:val="single" w:color="000000"/>
        </w:rPr>
        <w:t>10/19</w:t>
      </w:r>
    </w:p>
    <w:p w:rsidR="009675FE" w:rsidRDefault="009675FE">
      <w:pPr>
        <w:spacing w:before="19" w:line="240" w:lineRule="exact"/>
        <w:rPr>
          <w:sz w:val="24"/>
          <w:szCs w:val="24"/>
        </w:rPr>
      </w:pPr>
    </w:p>
    <w:p w:rsidR="009675FE" w:rsidRDefault="00670789">
      <w:pPr>
        <w:spacing w:before="32" w:line="240" w:lineRule="exact"/>
        <w:ind w:left="100"/>
        <w:rPr>
          <w:sz w:val="22"/>
          <w:szCs w:val="22"/>
        </w:rPr>
      </w:pPr>
      <w:r>
        <w:pict>
          <v:group id="_x0000_s1026" style="position:absolute;left:0;text-align:left;margin-left:70.6pt;margin-top:124.35pt;width:470.95pt;height:0;z-index:-251659264;mso-position-horizontal-relative:page;mso-position-vertical-relative:page" coordorigin="1412,2487" coordsize="9419,0">
            <v:shape id="_x0000_s1027" style="position:absolute;left:1412;top:2487;width:9419;height:0" coordorigin="1412,2487" coordsize="9419,0" path="m1412,2487r9419,e" filled="f" strokeweight="1.54pt">
              <v:path arrowok="t"/>
            </v:shape>
            <w10:wrap anchorx="page" anchory="page"/>
          </v:group>
        </w:pict>
      </w:r>
      <w:r w:rsidR="005C1DF8">
        <w:rPr>
          <w:position w:val="-1"/>
          <w:sz w:val="22"/>
          <w:szCs w:val="22"/>
          <w:u w:val="single" w:color="000000"/>
        </w:rPr>
        <w:t>Purpose:</w:t>
      </w:r>
    </w:p>
    <w:p w:rsidR="009675FE" w:rsidRDefault="009675FE">
      <w:pPr>
        <w:spacing w:before="9" w:line="200" w:lineRule="exact"/>
      </w:pPr>
    </w:p>
    <w:p w:rsidR="009675FE" w:rsidRDefault="005C1DF8">
      <w:pPr>
        <w:spacing w:before="32" w:line="275" w:lineRule="auto"/>
        <w:ind w:left="100" w:right="869"/>
        <w:rPr>
          <w:sz w:val="22"/>
          <w:szCs w:val="22"/>
        </w:rPr>
      </w:pPr>
      <w:r>
        <w:rPr>
          <w:sz w:val="22"/>
          <w:szCs w:val="22"/>
        </w:rPr>
        <w:t xml:space="preserve">To provide an ongoing Therapeutic recreation program for each </w:t>
      </w:r>
      <w:r w:rsidR="00D47779">
        <w:rPr>
          <w:sz w:val="22"/>
          <w:szCs w:val="22"/>
        </w:rPr>
        <w:t>registrant</w:t>
      </w:r>
      <w:r>
        <w:rPr>
          <w:sz w:val="22"/>
          <w:szCs w:val="22"/>
        </w:rPr>
        <w:t xml:space="preserve"> level of functioning and preferences.</w:t>
      </w:r>
    </w:p>
    <w:p w:rsidR="009675FE" w:rsidRDefault="009675FE">
      <w:pPr>
        <w:spacing w:before="3" w:line="200" w:lineRule="exact"/>
      </w:pPr>
    </w:p>
    <w:p w:rsidR="009675FE" w:rsidRDefault="005C1DF8">
      <w:pPr>
        <w:spacing w:line="260" w:lineRule="exact"/>
        <w:ind w:left="100"/>
        <w:rPr>
          <w:sz w:val="24"/>
          <w:szCs w:val="24"/>
        </w:rPr>
      </w:pPr>
      <w:r>
        <w:rPr>
          <w:position w:val="-1"/>
          <w:sz w:val="24"/>
          <w:szCs w:val="24"/>
          <w:u w:val="single" w:color="000000"/>
        </w:rPr>
        <w:t>Policy:</w:t>
      </w:r>
    </w:p>
    <w:p w:rsidR="009675FE" w:rsidRDefault="009675FE">
      <w:pPr>
        <w:spacing w:before="16" w:line="200" w:lineRule="exact"/>
      </w:pPr>
    </w:p>
    <w:p w:rsidR="009675FE" w:rsidRDefault="005C1DF8">
      <w:pPr>
        <w:spacing w:before="29" w:line="276" w:lineRule="auto"/>
        <w:ind w:left="820" w:right="103" w:hanging="360"/>
        <w:jc w:val="both"/>
        <w:rPr>
          <w:sz w:val="24"/>
          <w:szCs w:val="24"/>
        </w:rPr>
      </w:pPr>
      <w:r>
        <w:rPr>
          <w:sz w:val="24"/>
          <w:szCs w:val="24"/>
        </w:rPr>
        <w:t xml:space="preserve">1.   The facility shall provide an ongoing recreation program designed to meet, in accordance with the comprehensive </w:t>
      </w:r>
      <w:r w:rsidR="00D47779">
        <w:rPr>
          <w:sz w:val="24"/>
          <w:szCs w:val="24"/>
        </w:rPr>
        <w:t>registrant</w:t>
      </w:r>
      <w:r>
        <w:rPr>
          <w:sz w:val="24"/>
          <w:szCs w:val="24"/>
        </w:rPr>
        <w:t xml:space="preserve"> assessment and care plan, the interests and the physical, mental and psychosocial wellbeing of each </w:t>
      </w:r>
      <w:r w:rsidR="00D47779">
        <w:rPr>
          <w:sz w:val="24"/>
          <w:szCs w:val="24"/>
        </w:rPr>
        <w:t>registrant</w:t>
      </w:r>
      <w:r>
        <w:rPr>
          <w:sz w:val="24"/>
          <w:szCs w:val="24"/>
        </w:rPr>
        <w:t>.</w:t>
      </w:r>
    </w:p>
    <w:p w:rsidR="009675FE" w:rsidRDefault="005C1DF8">
      <w:pPr>
        <w:ind w:left="820"/>
        <w:rPr>
          <w:sz w:val="24"/>
          <w:szCs w:val="24"/>
        </w:rPr>
      </w:pPr>
      <w:r>
        <w:rPr>
          <w:sz w:val="24"/>
          <w:szCs w:val="24"/>
        </w:rPr>
        <w:t>The activities program shall:</w:t>
      </w:r>
    </w:p>
    <w:p w:rsidR="009675FE" w:rsidRDefault="009675FE">
      <w:pPr>
        <w:spacing w:line="160" w:lineRule="exact"/>
        <w:rPr>
          <w:sz w:val="16"/>
          <w:szCs w:val="16"/>
        </w:rPr>
      </w:pPr>
    </w:p>
    <w:p w:rsidR="009675FE" w:rsidRDefault="009675FE">
      <w:pPr>
        <w:spacing w:line="200" w:lineRule="exact"/>
      </w:pPr>
    </w:p>
    <w:p w:rsidR="009675FE" w:rsidRDefault="005C1DF8">
      <w:pPr>
        <w:ind w:left="820"/>
        <w:rPr>
          <w:sz w:val="24"/>
          <w:szCs w:val="24"/>
        </w:rPr>
      </w:pPr>
      <w:r>
        <w:rPr>
          <w:sz w:val="24"/>
          <w:szCs w:val="24"/>
        </w:rPr>
        <w:t xml:space="preserve">1.1       Encourage the </w:t>
      </w:r>
      <w:r w:rsidR="00D47779">
        <w:rPr>
          <w:sz w:val="24"/>
          <w:szCs w:val="24"/>
        </w:rPr>
        <w:t>registrant</w:t>
      </w:r>
      <w:r>
        <w:rPr>
          <w:sz w:val="24"/>
          <w:szCs w:val="24"/>
        </w:rPr>
        <w:t>’s voluntary choice of activities and participations;</w:t>
      </w:r>
    </w:p>
    <w:p w:rsidR="009675FE" w:rsidRDefault="009675FE">
      <w:pPr>
        <w:spacing w:before="8" w:line="140" w:lineRule="exact"/>
        <w:rPr>
          <w:sz w:val="15"/>
          <w:szCs w:val="15"/>
        </w:rPr>
      </w:pPr>
    </w:p>
    <w:p w:rsidR="009675FE" w:rsidRDefault="009675FE">
      <w:pPr>
        <w:spacing w:line="200" w:lineRule="exact"/>
      </w:pPr>
    </w:p>
    <w:p w:rsidR="009675FE" w:rsidRDefault="005C1DF8">
      <w:pPr>
        <w:tabs>
          <w:tab w:val="left" w:pos="1540"/>
        </w:tabs>
        <w:spacing w:line="276" w:lineRule="auto"/>
        <w:ind w:left="1540" w:right="245" w:hanging="720"/>
        <w:rPr>
          <w:sz w:val="24"/>
          <w:szCs w:val="24"/>
        </w:rPr>
      </w:pPr>
      <w:r>
        <w:rPr>
          <w:sz w:val="24"/>
          <w:szCs w:val="24"/>
        </w:rPr>
        <w:t>1.2</w:t>
      </w:r>
      <w:r>
        <w:rPr>
          <w:sz w:val="24"/>
          <w:szCs w:val="24"/>
        </w:rPr>
        <w:tab/>
        <w:t xml:space="preserve">Promote and maintain the </w:t>
      </w:r>
      <w:r w:rsidR="00D47779">
        <w:rPr>
          <w:sz w:val="24"/>
          <w:szCs w:val="24"/>
        </w:rPr>
        <w:t>registrant</w:t>
      </w:r>
      <w:r>
        <w:rPr>
          <w:sz w:val="24"/>
          <w:szCs w:val="24"/>
        </w:rPr>
        <w:t xml:space="preserve">’s sense of usefulness to self and others, make his/her life more meaningful, stimulate and support the desire to use his/her physical and mental capabilities to the fullest extent and enable the </w:t>
      </w:r>
      <w:r w:rsidR="00D47779">
        <w:rPr>
          <w:sz w:val="24"/>
          <w:szCs w:val="24"/>
        </w:rPr>
        <w:t>registrant</w:t>
      </w:r>
      <w:r>
        <w:rPr>
          <w:sz w:val="24"/>
          <w:szCs w:val="24"/>
        </w:rPr>
        <w:t xml:space="preserve"> to maintain a sense of usefulness and self-respect;</w:t>
      </w:r>
    </w:p>
    <w:p w:rsidR="009675FE" w:rsidRDefault="009675FE">
      <w:pPr>
        <w:spacing w:before="7" w:line="100" w:lineRule="exact"/>
        <w:rPr>
          <w:sz w:val="11"/>
          <w:szCs w:val="11"/>
        </w:rPr>
      </w:pPr>
    </w:p>
    <w:p w:rsidR="009675FE" w:rsidRDefault="009675FE">
      <w:pPr>
        <w:spacing w:line="200" w:lineRule="exact"/>
      </w:pPr>
    </w:p>
    <w:p w:rsidR="009675FE" w:rsidRDefault="005C1DF8">
      <w:pPr>
        <w:tabs>
          <w:tab w:val="left" w:pos="1540"/>
        </w:tabs>
        <w:spacing w:line="276" w:lineRule="auto"/>
        <w:ind w:left="1540" w:right="70" w:hanging="720"/>
        <w:jc w:val="both"/>
        <w:rPr>
          <w:sz w:val="24"/>
          <w:szCs w:val="24"/>
        </w:rPr>
      </w:pPr>
      <w:r>
        <w:rPr>
          <w:sz w:val="24"/>
          <w:szCs w:val="24"/>
        </w:rPr>
        <w:t>1.3</w:t>
      </w:r>
      <w:r>
        <w:rPr>
          <w:sz w:val="24"/>
          <w:szCs w:val="24"/>
        </w:rPr>
        <w:tab/>
        <w:t>Be directed by a qualified, Certified Therapeutic Recreation Specialist or one who is eligible for certification by a recognized Accrediting Body, who shall, or assign staff who shall:</w:t>
      </w:r>
    </w:p>
    <w:p w:rsidR="009675FE" w:rsidRDefault="009675FE" w:rsidP="00D47779">
      <w:pPr>
        <w:tabs>
          <w:tab w:val="left" w:pos="1900"/>
        </w:tabs>
        <w:spacing w:line="276" w:lineRule="auto"/>
        <w:ind w:right="217"/>
        <w:rPr>
          <w:sz w:val="24"/>
          <w:szCs w:val="24"/>
        </w:rPr>
      </w:pPr>
    </w:p>
    <w:p w:rsidR="009675FE" w:rsidRDefault="005C1DF8">
      <w:pPr>
        <w:tabs>
          <w:tab w:val="left" w:pos="1900"/>
        </w:tabs>
        <w:spacing w:line="276" w:lineRule="auto"/>
        <w:ind w:left="1900" w:right="389" w:hanging="720"/>
        <w:rPr>
          <w:sz w:val="24"/>
          <w:szCs w:val="24"/>
        </w:rPr>
        <w:sectPr w:rsidR="009675FE">
          <w:pgSz w:w="12240" w:h="15840"/>
          <w:pgMar w:top="1360" w:right="1360" w:bottom="280" w:left="1340" w:header="720" w:footer="720" w:gutter="0"/>
          <w:cols w:space="720"/>
        </w:sectPr>
      </w:pPr>
      <w:r>
        <w:rPr>
          <w:sz w:val="24"/>
          <w:szCs w:val="24"/>
        </w:rPr>
        <w:t>1.3.</w:t>
      </w:r>
      <w:r w:rsidR="00D47779">
        <w:rPr>
          <w:sz w:val="24"/>
          <w:szCs w:val="24"/>
        </w:rPr>
        <w:t>1</w:t>
      </w:r>
      <w:r>
        <w:rPr>
          <w:sz w:val="24"/>
          <w:szCs w:val="24"/>
        </w:rPr>
        <w:tab/>
        <w:t xml:space="preserve">Conduct or assign a designee to conduct a comprehensive assessment to determine </w:t>
      </w:r>
      <w:r w:rsidR="00D47779">
        <w:rPr>
          <w:sz w:val="24"/>
          <w:szCs w:val="24"/>
        </w:rPr>
        <w:t>registrant</w:t>
      </w:r>
      <w:r>
        <w:rPr>
          <w:sz w:val="24"/>
          <w:szCs w:val="24"/>
        </w:rPr>
        <w:t xml:space="preserve">s’ needs and wants and review and discuss such findings with the Interdisciplinary Care Team and incorporate the same in the </w:t>
      </w:r>
      <w:r w:rsidR="00D47779">
        <w:rPr>
          <w:sz w:val="24"/>
          <w:szCs w:val="24"/>
        </w:rPr>
        <w:t>registrant</w:t>
      </w:r>
      <w:r>
        <w:rPr>
          <w:sz w:val="24"/>
          <w:szCs w:val="24"/>
        </w:rPr>
        <w:t>s’ total care plan.</w:t>
      </w:r>
    </w:p>
    <w:p w:rsidR="009675FE" w:rsidRDefault="005C1DF8">
      <w:pPr>
        <w:tabs>
          <w:tab w:val="left" w:pos="1520"/>
        </w:tabs>
        <w:spacing w:before="74" w:line="276" w:lineRule="auto"/>
        <w:ind w:left="1520" w:right="315" w:hanging="720"/>
        <w:rPr>
          <w:sz w:val="24"/>
          <w:szCs w:val="24"/>
        </w:rPr>
      </w:pPr>
      <w:r>
        <w:rPr>
          <w:sz w:val="24"/>
          <w:szCs w:val="24"/>
        </w:rPr>
        <w:lastRenderedPageBreak/>
        <w:t>1.3.</w:t>
      </w:r>
      <w:r w:rsidR="00D47779">
        <w:rPr>
          <w:sz w:val="24"/>
          <w:szCs w:val="24"/>
        </w:rPr>
        <w:t>2</w:t>
      </w:r>
      <w:r>
        <w:rPr>
          <w:sz w:val="24"/>
          <w:szCs w:val="24"/>
        </w:rPr>
        <w:tab/>
        <w:t xml:space="preserve">Develop and prepare with the </w:t>
      </w:r>
      <w:r w:rsidR="00D47779">
        <w:rPr>
          <w:sz w:val="24"/>
          <w:szCs w:val="24"/>
        </w:rPr>
        <w:t>registrant</w:t>
      </w:r>
      <w:r>
        <w:rPr>
          <w:sz w:val="24"/>
          <w:szCs w:val="24"/>
        </w:rPr>
        <w:t>s, designated representatives/sponsors and the Interdisciplinary Care Team, as appropriate, a written plan of</w:t>
      </w:r>
      <w:r w:rsidR="00D47779">
        <w:rPr>
          <w:sz w:val="24"/>
          <w:szCs w:val="24"/>
        </w:rPr>
        <w:t xml:space="preserve"> person-centered</w:t>
      </w:r>
      <w:r>
        <w:rPr>
          <w:sz w:val="24"/>
          <w:szCs w:val="24"/>
        </w:rPr>
        <w:t xml:space="preserve"> Therapeutic Recreation for individual, group and independent activities in accordance with the </w:t>
      </w:r>
      <w:r w:rsidR="00D47779">
        <w:rPr>
          <w:sz w:val="24"/>
          <w:szCs w:val="24"/>
        </w:rPr>
        <w:t>registrant</w:t>
      </w:r>
      <w:r>
        <w:rPr>
          <w:sz w:val="24"/>
          <w:szCs w:val="24"/>
        </w:rPr>
        <w:t>s’ needs, interests, preferences and capabilities, and in recognition of their mental and physical needs or interest, as well as education and experiences.</w:t>
      </w:r>
    </w:p>
    <w:p w:rsidR="009675FE" w:rsidRDefault="005C1DF8">
      <w:pPr>
        <w:tabs>
          <w:tab w:val="left" w:pos="1520"/>
        </w:tabs>
        <w:spacing w:before="1" w:line="276" w:lineRule="auto"/>
        <w:ind w:left="1520" w:right="584" w:hanging="720"/>
        <w:rPr>
          <w:sz w:val="24"/>
          <w:szCs w:val="24"/>
        </w:rPr>
      </w:pPr>
      <w:r>
        <w:rPr>
          <w:sz w:val="24"/>
          <w:szCs w:val="24"/>
        </w:rPr>
        <w:t>1.3.</w:t>
      </w:r>
      <w:r w:rsidR="00D47779">
        <w:rPr>
          <w:sz w:val="24"/>
          <w:szCs w:val="24"/>
        </w:rPr>
        <w:t>3</w:t>
      </w:r>
      <w:r>
        <w:rPr>
          <w:sz w:val="24"/>
          <w:szCs w:val="24"/>
        </w:rPr>
        <w:tab/>
        <w:t xml:space="preserve">Periodically, and at least </w:t>
      </w:r>
      <w:r w:rsidR="00D47779">
        <w:rPr>
          <w:sz w:val="24"/>
          <w:szCs w:val="24"/>
        </w:rPr>
        <w:t>every six months</w:t>
      </w:r>
      <w:r>
        <w:rPr>
          <w:sz w:val="24"/>
          <w:szCs w:val="24"/>
        </w:rPr>
        <w:t xml:space="preserve">, review with the </w:t>
      </w:r>
      <w:r w:rsidR="00D47779">
        <w:rPr>
          <w:sz w:val="24"/>
          <w:szCs w:val="24"/>
        </w:rPr>
        <w:t>registrant</w:t>
      </w:r>
      <w:r>
        <w:rPr>
          <w:sz w:val="24"/>
          <w:szCs w:val="24"/>
        </w:rPr>
        <w:t>, designated representative/sponsor and staff</w:t>
      </w:r>
      <w:r w:rsidR="00D47779">
        <w:rPr>
          <w:sz w:val="24"/>
          <w:szCs w:val="24"/>
        </w:rPr>
        <w:t xml:space="preserve"> and any other appropriate</w:t>
      </w:r>
      <w:r w:rsidR="0086768B">
        <w:rPr>
          <w:sz w:val="24"/>
          <w:szCs w:val="24"/>
        </w:rPr>
        <w:t xml:space="preserve"> parties</w:t>
      </w:r>
      <w:r>
        <w:rPr>
          <w:sz w:val="24"/>
          <w:szCs w:val="24"/>
        </w:rPr>
        <w:t>, as appropriate his/her activities program participation and revise the plan as necessary;</w:t>
      </w:r>
    </w:p>
    <w:p w:rsidR="009675FE" w:rsidRDefault="005C1DF8">
      <w:pPr>
        <w:tabs>
          <w:tab w:val="left" w:pos="1520"/>
        </w:tabs>
        <w:spacing w:line="276" w:lineRule="auto"/>
        <w:ind w:left="1520" w:right="243" w:hanging="720"/>
        <w:rPr>
          <w:sz w:val="24"/>
          <w:szCs w:val="24"/>
        </w:rPr>
      </w:pPr>
      <w:r>
        <w:rPr>
          <w:sz w:val="24"/>
          <w:szCs w:val="24"/>
        </w:rPr>
        <w:t>1.3.</w:t>
      </w:r>
      <w:r w:rsidR="00D47779">
        <w:rPr>
          <w:sz w:val="24"/>
          <w:szCs w:val="24"/>
        </w:rPr>
        <w:t>4</w:t>
      </w:r>
      <w:r>
        <w:rPr>
          <w:sz w:val="24"/>
          <w:szCs w:val="24"/>
        </w:rPr>
        <w:tab/>
        <w:t xml:space="preserve">Coordinate and incorporate the activities program with the </w:t>
      </w:r>
      <w:r w:rsidR="00D47779">
        <w:rPr>
          <w:sz w:val="24"/>
          <w:szCs w:val="24"/>
        </w:rPr>
        <w:t>registrant</w:t>
      </w:r>
      <w:r>
        <w:rPr>
          <w:sz w:val="24"/>
          <w:szCs w:val="24"/>
        </w:rPr>
        <w:t xml:space="preserve">’s schedule </w:t>
      </w:r>
      <w:r w:rsidR="00D47779">
        <w:rPr>
          <w:sz w:val="24"/>
          <w:szCs w:val="24"/>
        </w:rPr>
        <w:t xml:space="preserve">and preferences </w:t>
      </w:r>
      <w:r>
        <w:rPr>
          <w:sz w:val="24"/>
          <w:szCs w:val="24"/>
        </w:rPr>
        <w:t>or other services through discussions with the interdisciplinary care team;</w:t>
      </w:r>
    </w:p>
    <w:p w:rsidR="009675FE" w:rsidRDefault="005C1DF8">
      <w:pPr>
        <w:tabs>
          <w:tab w:val="left" w:pos="1520"/>
        </w:tabs>
        <w:spacing w:before="1" w:line="276" w:lineRule="auto"/>
        <w:ind w:left="1520" w:right="70" w:hanging="720"/>
        <w:rPr>
          <w:sz w:val="24"/>
          <w:szCs w:val="24"/>
        </w:rPr>
      </w:pPr>
      <w:r>
        <w:rPr>
          <w:sz w:val="24"/>
          <w:szCs w:val="24"/>
        </w:rPr>
        <w:t>1.3.</w:t>
      </w:r>
      <w:r w:rsidR="00D47779">
        <w:rPr>
          <w:sz w:val="24"/>
          <w:szCs w:val="24"/>
        </w:rPr>
        <w:t>5</w:t>
      </w:r>
      <w:r>
        <w:rPr>
          <w:sz w:val="24"/>
          <w:szCs w:val="24"/>
        </w:rPr>
        <w:tab/>
        <w:t xml:space="preserve">Develop activities schedule based upon individual and group needs, interests and capabilities considering the special needs of the </w:t>
      </w:r>
      <w:r w:rsidR="00D47779">
        <w:rPr>
          <w:sz w:val="24"/>
          <w:szCs w:val="24"/>
        </w:rPr>
        <w:t>registrant</w:t>
      </w:r>
      <w:r>
        <w:rPr>
          <w:sz w:val="24"/>
          <w:szCs w:val="24"/>
        </w:rPr>
        <w:t>s including but not limited to dementia, physical disabilities, visual impairment, hearing impairment and speech impairment or wheelchair restrictions;</w:t>
      </w:r>
    </w:p>
    <w:p w:rsidR="009675FE" w:rsidRDefault="005C1DF8">
      <w:pPr>
        <w:tabs>
          <w:tab w:val="left" w:pos="1520"/>
        </w:tabs>
        <w:spacing w:line="275" w:lineRule="auto"/>
        <w:ind w:left="1520" w:right="173" w:hanging="720"/>
        <w:rPr>
          <w:sz w:val="24"/>
          <w:szCs w:val="24"/>
        </w:rPr>
      </w:pPr>
      <w:r>
        <w:rPr>
          <w:sz w:val="24"/>
          <w:szCs w:val="24"/>
        </w:rPr>
        <w:t>1.3.</w:t>
      </w:r>
      <w:r w:rsidR="00D47779">
        <w:rPr>
          <w:sz w:val="24"/>
          <w:szCs w:val="24"/>
        </w:rPr>
        <w:t>6</w:t>
      </w:r>
      <w:r>
        <w:rPr>
          <w:sz w:val="24"/>
          <w:szCs w:val="24"/>
        </w:rPr>
        <w:tab/>
        <w:t xml:space="preserve">Post the current monthly activities schedule where it is accessible to </w:t>
      </w:r>
      <w:r w:rsidR="00D47779">
        <w:rPr>
          <w:sz w:val="24"/>
          <w:szCs w:val="24"/>
        </w:rPr>
        <w:t>registrant</w:t>
      </w:r>
      <w:r>
        <w:rPr>
          <w:sz w:val="24"/>
          <w:szCs w:val="24"/>
        </w:rPr>
        <w:t xml:space="preserve">s and staff can be easily read, and provide a copy to each </w:t>
      </w:r>
      <w:r w:rsidR="00D47779">
        <w:rPr>
          <w:sz w:val="24"/>
          <w:szCs w:val="24"/>
        </w:rPr>
        <w:t>registrant</w:t>
      </w:r>
      <w:r>
        <w:rPr>
          <w:sz w:val="24"/>
          <w:szCs w:val="24"/>
        </w:rPr>
        <w:t>;</w:t>
      </w:r>
    </w:p>
    <w:p w:rsidR="009675FE" w:rsidRDefault="005C1DF8">
      <w:pPr>
        <w:tabs>
          <w:tab w:val="left" w:pos="1520"/>
        </w:tabs>
        <w:spacing w:before="1" w:line="277" w:lineRule="auto"/>
        <w:ind w:left="1520" w:right="289" w:hanging="720"/>
        <w:rPr>
          <w:sz w:val="24"/>
          <w:szCs w:val="24"/>
        </w:rPr>
      </w:pPr>
      <w:r>
        <w:rPr>
          <w:sz w:val="24"/>
          <w:szCs w:val="24"/>
        </w:rPr>
        <w:t>1.3.</w:t>
      </w:r>
      <w:r w:rsidR="00D47779">
        <w:rPr>
          <w:sz w:val="24"/>
          <w:szCs w:val="24"/>
        </w:rPr>
        <w:t>7</w:t>
      </w:r>
      <w:r>
        <w:rPr>
          <w:sz w:val="24"/>
          <w:szCs w:val="24"/>
        </w:rPr>
        <w:tab/>
        <w:t xml:space="preserve">Prepare and provide the administrator with an annual report of the type, frequency of and number of </w:t>
      </w:r>
      <w:r w:rsidR="00D47779">
        <w:rPr>
          <w:sz w:val="24"/>
          <w:szCs w:val="24"/>
        </w:rPr>
        <w:t>registrant</w:t>
      </w:r>
      <w:r>
        <w:rPr>
          <w:sz w:val="24"/>
          <w:szCs w:val="24"/>
        </w:rPr>
        <w:t>s participating in the activities program;</w:t>
      </w:r>
    </w:p>
    <w:p w:rsidR="009675FE" w:rsidRDefault="005C1DF8">
      <w:pPr>
        <w:spacing w:line="260" w:lineRule="exact"/>
        <w:ind w:left="800"/>
        <w:rPr>
          <w:sz w:val="24"/>
          <w:szCs w:val="24"/>
        </w:rPr>
      </w:pPr>
      <w:r>
        <w:rPr>
          <w:sz w:val="24"/>
          <w:szCs w:val="24"/>
        </w:rPr>
        <w:t>1.3.</w:t>
      </w:r>
      <w:r w:rsidR="00D47779">
        <w:rPr>
          <w:sz w:val="24"/>
          <w:szCs w:val="24"/>
        </w:rPr>
        <w:t>8</w:t>
      </w:r>
      <w:r>
        <w:rPr>
          <w:sz w:val="24"/>
          <w:szCs w:val="24"/>
        </w:rPr>
        <w:t xml:space="preserve">    Include in the </w:t>
      </w:r>
      <w:r w:rsidR="00D47779">
        <w:rPr>
          <w:sz w:val="24"/>
          <w:szCs w:val="24"/>
        </w:rPr>
        <w:t xml:space="preserve">registrant’s EMR </w:t>
      </w:r>
      <w:r>
        <w:rPr>
          <w:sz w:val="24"/>
          <w:szCs w:val="24"/>
        </w:rPr>
        <w:t xml:space="preserve">assessment of the </w:t>
      </w:r>
      <w:r w:rsidR="00D47779">
        <w:rPr>
          <w:sz w:val="24"/>
          <w:szCs w:val="24"/>
        </w:rPr>
        <w:t>registrant</w:t>
      </w:r>
      <w:r>
        <w:rPr>
          <w:sz w:val="24"/>
          <w:szCs w:val="24"/>
        </w:rPr>
        <w:t>’s level of</w:t>
      </w:r>
    </w:p>
    <w:p w:rsidR="009675FE" w:rsidRDefault="005C1DF8">
      <w:pPr>
        <w:spacing w:before="41"/>
        <w:ind w:left="1520"/>
        <w:rPr>
          <w:sz w:val="24"/>
          <w:szCs w:val="24"/>
        </w:rPr>
      </w:pPr>
      <w:r>
        <w:rPr>
          <w:sz w:val="24"/>
          <w:szCs w:val="24"/>
        </w:rPr>
        <w:t>participation and frequency in the activities program;</w:t>
      </w:r>
    </w:p>
    <w:p w:rsidR="009675FE" w:rsidRDefault="00D47779">
      <w:pPr>
        <w:spacing w:before="41" w:line="276" w:lineRule="auto"/>
        <w:ind w:left="1520" w:right="167" w:hanging="720"/>
        <w:rPr>
          <w:sz w:val="24"/>
          <w:szCs w:val="24"/>
        </w:rPr>
      </w:pPr>
      <w:r>
        <w:rPr>
          <w:sz w:val="24"/>
          <w:szCs w:val="24"/>
        </w:rPr>
        <w:t xml:space="preserve">1.3.9 </w:t>
      </w:r>
      <w:r w:rsidR="0086768B">
        <w:rPr>
          <w:sz w:val="24"/>
          <w:szCs w:val="24"/>
        </w:rPr>
        <w:t xml:space="preserve">   </w:t>
      </w:r>
      <w:r>
        <w:rPr>
          <w:sz w:val="24"/>
          <w:szCs w:val="24"/>
        </w:rPr>
        <w:t>Provide</w:t>
      </w:r>
      <w:r w:rsidR="005C1DF8">
        <w:rPr>
          <w:sz w:val="24"/>
          <w:szCs w:val="24"/>
        </w:rPr>
        <w:t xml:space="preserve"> a planned program to include individual, group and independent programs for all </w:t>
      </w:r>
      <w:r>
        <w:rPr>
          <w:sz w:val="24"/>
          <w:szCs w:val="24"/>
        </w:rPr>
        <w:t>registrant</w:t>
      </w:r>
      <w:r w:rsidR="005C1DF8">
        <w:rPr>
          <w:sz w:val="24"/>
          <w:szCs w:val="24"/>
        </w:rPr>
        <w:t>s at various times of the day</w:t>
      </w:r>
      <w:r>
        <w:rPr>
          <w:sz w:val="24"/>
          <w:szCs w:val="24"/>
        </w:rPr>
        <w:t xml:space="preserve"> during program hours.</w:t>
      </w:r>
    </w:p>
    <w:p w:rsidR="009675FE" w:rsidRDefault="00D47779">
      <w:pPr>
        <w:spacing w:line="276" w:lineRule="auto"/>
        <w:ind w:left="1520" w:right="189" w:hanging="720"/>
        <w:rPr>
          <w:sz w:val="24"/>
          <w:szCs w:val="24"/>
        </w:rPr>
      </w:pPr>
      <w:proofErr w:type="gramStart"/>
      <w:r>
        <w:rPr>
          <w:sz w:val="24"/>
          <w:szCs w:val="24"/>
        </w:rPr>
        <w:t xml:space="preserve">1.3.10 </w:t>
      </w:r>
      <w:r w:rsidR="0086768B">
        <w:rPr>
          <w:sz w:val="24"/>
          <w:szCs w:val="24"/>
        </w:rPr>
        <w:t xml:space="preserve"> </w:t>
      </w:r>
      <w:r>
        <w:rPr>
          <w:sz w:val="24"/>
          <w:szCs w:val="24"/>
        </w:rPr>
        <w:t>Provide</w:t>
      </w:r>
      <w:proofErr w:type="gramEnd"/>
      <w:r w:rsidR="005C1DF8">
        <w:rPr>
          <w:sz w:val="24"/>
          <w:szCs w:val="24"/>
        </w:rPr>
        <w:t xml:space="preserve"> safe and adequate space and an adequate number and variety of equipment and supplies for the conduct of ongoing programs and conduct the proper cleaning of supplies such as bingo chips, physical equipment and Virtual Reality </w:t>
      </w:r>
      <w:r w:rsidR="0086768B">
        <w:rPr>
          <w:sz w:val="24"/>
          <w:szCs w:val="24"/>
        </w:rPr>
        <w:t>headsets.</w:t>
      </w:r>
    </w:p>
    <w:p w:rsidR="009675FE" w:rsidRDefault="005C1DF8">
      <w:pPr>
        <w:tabs>
          <w:tab w:val="left" w:pos="2600"/>
        </w:tabs>
        <w:spacing w:line="276" w:lineRule="auto"/>
        <w:ind w:left="1880" w:right="93" w:hanging="720"/>
        <w:rPr>
          <w:sz w:val="24"/>
          <w:szCs w:val="24"/>
        </w:rPr>
      </w:pPr>
      <w:r>
        <w:rPr>
          <w:sz w:val="24"/>
          <w:szCs w:val="24"/>
        </w:rPr>
        <w:t>1.3.1</w:t>
      </w:r>
      <w:r w:rsidR="00D47779">
        <w:rPr>
          <w:sz w:val="24"/>
          <w:szCs w:val="24"/>
        </w:rPr>
        <w:t>0</w:t>
      </w:r>
      <w:r w:rsidR="0086768B">
        <w:rPr>
          <w:sz w:val="24"/>
          <w:szCs w:val="24"/>
        </w:rPr>
        <w:t xml:space="preserve">.1   </w:t>
      </w:r>
      <w:r>
        <w:rPr>
          <w:sz w:val="24"/>
          <w:szCs w:val="24"/>
        </w:rPr>
        <w:t>Ensure proper cleaning and disinfecting after any use of equipment and supplies, such as, bingo chips, virtual reality headsets, physical game equipment and Coordinate with environmental services to wash bingo chips after every use.</w:t>
      </w:r>
    </w:p>
    <w:p w:rsidR="009675FE" w:rsidRDefault="00D47779">
      <w:pPr>
        <w:spacing w:before="1" w:line="275" w:lineRule="auto"/>
        <w:ind w:left="1520" w:right="261" w:hanging="720"/>
        <w:rPr>
          <w:sz w:val="24"/>
          <w:szCs w:val="24"/>
        </w:rPr>
      </w:pPr>
      <w:proofErr w:type="gramStart"/>
      <w:r>
        <w:rPr>
          <w:sz w:val="24"/>
          <w:szCs w:val="24"/>
        </w:rPr>
        <w:t xml:space="preserve">1.3.11 </w:t>
      </w:r>
      <w:r w:rsidR="0086768B">
        <w:rPr>
          <w:sz w:val="24"/>
          <w:szCs w:val="24"/>
        </w:rPr>
        <w:t xml:space="preserve"> </w:t>
      </w:r>
      <w:r>
        <w:rPr>
          <w:sz w:val="24"/>
          <w:szCs w:val="24"/>
        </w:rPr>
        <w:t>Develop</w:t>
      </w:r>
      <w:proofErr w:type="gramEnd"/>
      <w:r w:rsidR="005C1DF8">
        <w:rPr>
          <w:sz w:val="24"/>
          <w:szCs w:val="24"/>
        </w:rPr>
        <w:t xml:space="preserve">, facilitate access and implement programs to encourage </w:t>
      </w:r>
      <w:r>
        <w:rPr>
          <w:sz w:val="24"/>
          <w:szCs w:val="24"/>
        </w:rPr>
        <w:t>registrant</w:t>
      </w:r>
      <w:r w:rsidR="005C1DF8">
        <w:rPr>
          <w:sz w:val="24"/>
          <w:szCs w:val="24"/>
        </w:rPr>
        <w:t xml:space="preserve">s </w:t>
      </w:r>
      <w:r w:rsidR="0086768B">
        <w:rPr>
          <w:sz w:val="24"/>
          <w:szCs w:val="24"/>
        </w:rPr>
        <w:t>to establish</w:t>
      </w:r>
      <w:r>
        <w:rPr>
          <w:sz w:val="24"/>
          <w:szCs w:val="24"/>
        </w:rPr>
        <w:t xml:space="preserve"> and maintain community contacts including community integration programs.</w:t>
      </w:r>
    </w:p>
    <w:sectPr w:rsidR="009675FE">
      <w:pgSz w:w="12240" w:h="15840"/>
      <w:pgMar w:top="1360" w:right="1340" w:bottom="280"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471F9"/>
    <w:multiLevelType w:val="multilevel"/>
    <w:tmpl w:val="4242348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5FE"/>
    <w:rsid w:val="005C1DF8"/>
    <w:rsid w:val="00670789"/>
    <w:rsid w:val="0086768B"/>
    <w:rsid w:val="009675FE"/>
    <w:rsid w:val="00D4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440F951B-7493-4F1D-B6B9-EE72C74FA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5C1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D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Hetzel- Staff Assistant-</dc:creator>
  <cp:lastModifiedBy>Jean Brand-Director-Adult Day Care</cp:lastModifiedBy>
  <cp:revision>2</cp:revision>
  <cp:lastPrinted>2019-10-14T19:51:00Z</cp:lastPrinted>
  <dcterms:created xsi:type="dcterms:W3CDTF">2019-10-14T21:55:00Z</dcterms:created>
  <dcterms:modified xsi:type="dcterms:W3CDTF">2019-10-14T21:55:00Z</dcterms:modified>
</cp:coreProperties>
</file>